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653A2B">
        <w:rPr>
          <w:b/>
          <w:color w:val="000000"/>
          <w:sz w:val="24"/>
          <w:szCs w:val="24"/>
        </w:rPr>
        <w:t xml:space="preserve"> </w:t>
      </w:r>
      <w:r w:rsidR="00653A2B" w:rsidRPr="00653A2B"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653A2B">
        <w:rPr>
          <w:b/>
          <w:sz w:val="24"/>
          <w:szCs w:val="24"/>
        </w:rPr>
        <w:t>037/2023</w:t>
      </w:r>
    </w:p>
    <w:p w:rsidR="005001CE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653A2B">
        <w:rPr>
          <w:b/>
          <w:sz w:val="24"/>
          <w:szCs w:val="24"/>
        </w:rPr>
        <w:t>6709/2022</w:t>
      </w:r>
    </w:p>
    <w:p w:rsidR="00653A2B" w:rsidRDefault="00653A2B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(apenso </w:t>
      </w:r>
      <w:r w:rsidRPr="00653A2B">
        <w:rPr>
          <w:b/>
          <w:sz w:val="24"/>
          <w:szCs w:val="24"/>
        </w:rPr>
        <w:t>Nº</w:t>
      </w:r>
      <w:r>
        <w:rPr>
          <w:b/>
          <w:sz w:val="24"/>
          <w:szCs w:val="24"/>
        </w:rPr>
        <w:t xml:space="preserve"> 7040/2022) </w:t>
      </w:r>
      <w:bookmarkStart w:id="0" w:name="_GoBack"/>
      <w:bookmarkEnd w:id="0"/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DB2" w:rsidRDefault="00653DB2">
      <w:r>
        <w:separator/>
      </w:r>
    </w:p>
  </w:endnote>
  <w:endnote w:type="continuationSeparator" w:id="0">
    <w:p w:rsidR="00653DB2" w:rsidRDefault="0065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653A2B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DB2" w:rsidRDefault="00653DB2">
      <w:r>
        <w:separator/>
      </w:r>
    </w:p>
  </w:footnote>
  <w:footnote w:type="continuationSeparator" w:id="0">
    <w:p w:rsidR="00653DB2" w:rsidRDefault="00653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C6952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3A2B"/>
    <w:rsid w:val="00653DB2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0CB5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1291-A0CB-46E0-B3AE-E5E5FF55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2023-06-06T13:10:00Z</cp:lastPrinted>
  <dcterms:created xsi:type="dcterms:W3CDTF">2023-06-23T13:06:00Z</dcterms:created>
  <dcterms:modified xsi:type="dcterms:W3CDTF">2023-06-23T13:06:00Z</dcterms:modified>
</cp:coreProperties>
</file>